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18BCBFFA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5F334D">
        <w:rPr>
          <w:rFonts w:cs="Arial"/>
          <w:b/>
          <w:bCs/>
        </w:rPr>
        <w:t>3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5F334D">
        <w:rPr>
          <w:rFonts w:cs="Arial"/>
          <w:b/>
          <w:bCs/>
        </w:rPr>
        <w:t>4</w:t>
      </w:r>
      <w:r w:rsidR="00F22D08" w:rsidRPr="00F22D08">
        <w:rPr>
          <w:rFonts w:cs="Arial"/>
          <w:b/>
          <w:bCs/>
        </w:rPr>
        <w:t>, 202</w:t>
      </w:r>
      <w:r w:rsidR="005F334D">
        <w:rPr>
          <w:rFonts w:cs="Arial"/>
          <w:b/>
          <w:bCs/>
        </w:rPr>
        <w:t>5</w:t>
      </w:r>
      <w:r w:rsidR="000133C6">
        <w:rPr>
          <w:rFonts w:cs="Arial"/>
          <w:b/>
          <w:bCs/>
        </w:rPr>
        <w:t xml:space="preserve"> vorläufig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3900FD66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F22D08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5D76CABB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55281EBD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5</w:t>
            </w:r>
            <w:r w:rsidR="000133C6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3B04EA5C" w14:textId="12CE7927" w:rsidR="000133C6" w:rsidRPr="005F334D" w:rsidRDefault="000133C6" w:rsidP="000133C6">
      <w:pPr>
        <w:spacing w:line="360" w:lineRule="auto"/>
        <w:rPr>
          <w:rFonts w:cs="Arial"/>
          <w:b/>
          <w:bCs/>
        </w:rPr>
      </w:pPr>
      <w:r w:rsidRPr="005F334D">
        <w:rPr>
          <w:rFonts w:cs="Arial"/>
          <w:b/>
        </w:rPr>
        <w:t>Anzahl der in den letzten drei Geschäftsjahren (202</w:t>
      </w:r>
      <w:r w:rsidR="005F334D" w:rsidRPr="005F334D">
        <w:rPr>
          <w:rFonts w:cs="Arial"/>
          <w:b/>
        </w:rPr>
        <w:t>3</w:t>
      </w:r>
      <w:r w:rsidRPr="005F334D">
        <w:rPr>
          <w:rFonts w:cs="Arial"/>
          <w:b/>
        </w:rPr>
        <w:t>, 202</w:t>
      </w:r>
      <w:r w:rsidR="005F334D" w:rsidRPr="005F334D">
        <w:rPr>
          <w:rFonts w:cs="Arial"/>
          <w:b/>
        </w:rPr>
        <w:t>4</w:t>
      </w:r>
      <w:r w:rsidRPr="005F334D">
        <w:rPr>
          <w:rFonts w:cs="Arial"/>
          <w:b/>
        </w:rPr>
        <w:t>, 202</w:t>
      </w:r>
      <w:r w:rsidR="005F334D" w:rsidRPr="005F334D">
        <w:rPr>
          <w:rFonts w:cs="Arial"/>
          <w:b/>
        </w:rPr>
        <w:t>5</w:t>
      </w:r>
      <w:r w:rsidRPr="005F334D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469FAF60" w14:textId="77777777" w:rsidR="000133C6" w:rsidRPr="005F334D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5F334D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5F334D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2D1E354C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4F06E824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64C12B25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77777777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0133C6" w:rsidRPr="005F334D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CC9985" w14:textId="77777777" w:rsidR="000133C6" w:rsidRPr="005F334D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762A75E1" w14:textId="77777777" w:rsidR="000133C6" w:rsidRPr="005F334D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5F334D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5F334D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5F334D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5F334D">
                      <w:rPr>
                        <w:rFonts w:cs="Arial"/>
                        <w:noProof/>
                      </w:rPr>
                    </w:r>
                    <w:r w:rsidRPr="005F334D">
                      <w:rPr>
                        <w:rFonts w:cs="Arial"/>
                        <w:noProof/>
                      </w:rPr>
                      <w:fldChar w:fldCharType="separate"/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5F334D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Pr="005F334D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5F334D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02E5420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 xml:space="preserve">Architekten*innen / </w:t>
            </w:r>
          </w:p>
          <w:p w14:paraId="5C5E124F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93F3" w14:textId="77777777" w:rsidR="005D5847" w:rsidRDefault="005D5847">
      <w:r>
        <w:separator/>
      </w:r>
    </w:p>
  </w:endnote>
  <w:endnote w:type="continuationSeparator" w:id="0">
    <w:p w14:paraId="1FFA7E3A" w14:textId="77777777" w:rsidR="005D5847" w:rsidRDefault="005D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F97B5B2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F334D">
      <w:rPr>
        <w:rFonts w:cs="Arial"/>
        <w:sz w:val="18"/>
        <w:szCs w:val="18"/>
      </w:rPr>
      <w:t xml:space="preserve">Stand: </w:t>
    </w:r>
    <w:r w:rsidR="005F334D" w:rsidRPr="005F334D">
      <w:rPr>
        <w:rFonts w:cs="Arial"/>
        <w:sz w:val="18"/>
        <w:szCs w:val="18"/>
      </w:rPr>
      <w:t>24.04.2026</w:t>
    </w:r>
    <w:r w:rsidRPr="005F334D">
      <w:rPr>
        <w:rFonts w:cs="Arial"/>
        <w:sz w:val="18"/>
        <w:szCs w:val="18"/>
      </w:rPr>
      <w:tab/>
    </w:r>
    <w:r w:rsidRPr="005F334D">
      <w:rPr>
        <w:rFonts w:cs="Arial"/>
        <w:sz w:val="18"/>
        <w:szCs w:val="18"/>
      </w:rPr>
      <w:tab/>
      <w:t xml:space="preserve">Seite </w:t>
    </w:r>
    <w:r w:rsidRPr="005F334D">
      <w:rPr>
        <w:rFonts w:cs="Arial"/>
        <w:sz w:val="18"/>
        <w:szCs w:val="18"/>
      </w:rPr>
      <w:fldChar w:fldCharType="begin"/>
    </w:r>
    <w:r w:rsidRPr="005F334D">
      <w:rPr>
        <w:rFonts w:cs="Arial"/>
        <w:sz w:val="18"/>
        <w:szCs w:val="18"/>
      </w:rPr>
      <w:instrText>PAGE</w:instrText>
    </w:r>
    <w:r w:rsidRPr="005F334D">
      <w:rPr>
        <w:rFonts w:cs="Arial"/>
        <w:sz w:val="18"/>
        <w:szCs w:val="18"/>
      </w:rPr>
      <w:fldChar w:fldCharType="separate"/>
    </w:r>
    <w:r w:rsidRPr="005F334D">
      <w:rPr>
        <w:rFonts w:cs="Arial"/>
        <w:sz w:val="18"/>
        <w:szCs w:val="18"/>
      </w:rPr>
      <w:t>1</w:t>
    </w:r>
    <w:r w:rsidRPr="005F334D">
      <w:rPr>
        <w:rFonts w:cs="Arial"/>
        <w:noProof/>
        <w:sz w:val="18"/>
        <w:szCs w:val="18"/>
      </w:rPr>
      <w:fldChar w:fldCharType="end"/>
    </w:r>
    <w:r w:rsidRPr="005F334D">
      <w:rPr>
        <w:rFonts w:cs="Arial"/>
        <w:sz w:val="18"/>
        <w:szCs w:val="18"/>
      </w:rPr>
      <w:t xml:space="preserve"> von </w:t>
    </w:r>
    <w:r w:rsidRPr="005F334D">
      <w:rPr>
        <w:rFonts w:cs="Arial"/>
        <w:sz w:val="18"/>
        <w:szCs w:val="18"/>
      </w:rPr>
      <w:fldChar w:fldCharType="begin"/>
    </w:r>
    <w:r w:rsidRPr="005F334D">
      <w:rPr>
        <w:rFonts w:cs="Arial"/>
        <w:sz w:val="18"/>
        <w:szCs w:val="18"/>
      </w:rPr>
      <w:instrText>NUMPAGES</w:instrText>
    </w:r>
    <w:r w:rsidRPr="005F334D">
      <w:rPr>
        <w:rFonts w:cs="Arial"/>
        <w:sz w:val="18"/>
        <w:szCs w:val="18"/>
      </w:rPr>
      <w:fldChar w:fldCharType="separate"/>
    </w:r>
    <w:r w:rsidRPr="005F334D">
      <w:rPr>
        <w:rFonts w:cs="Arial"/>
        <w:sz w:val="18"/>
        <w:szCs w:val="18"/>
      </w:rPr>
      <w:t>1</w:t>
    </w:r>
    <w:r w:rsidRPr="005F334D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D665" w14:textId="77777777" w:rsidR="005D5847" w:rsidRDefault="005D5847">
      <w:r>
        <w:separator/>
      </w:r>
    </w:p>
  </w:footnote>
  <w:footnote w:type="continuationSeparator" w:id="0">
    <w:p w14:paraId="21351615" w14:textId="77777777" w:rsidR="005D5847" w:rsidRDefault="005D5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E8AD" w14:textId="77777777" w:rsidR="00E724A1" w:rsidRPr="00653766" w:rsidRDefault="00E724A1" w:rsidP="00E724A1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3860113C" w14:textId="77777777" w:rsidR="00E724A1" w:rsidRPr="00653766" w:rsidRDefault="00E724A1" w:rsidP="00E724A1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26778CF4" w14:textId="77777777" w:rsidR="00E724A1" w:rsidRDefault="00E724A1" w:rsidP="00E724A1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  <w:r w:rsidRPr="00475187">
      <w:rPr>
        <w:rFonts w:cs="Arial"/>
        <w:sz w:val="18"/>
        <w:szCs w:val="18"/>
      </w:rPr>
      <w:t xml:space="preserve"> </w:t>
    </w:r>
  </w:p>
  <w:p w14:paraId="74773431" w14:textId="062DCF54" w:rsidR="00D47AF7" w:rsidRDefault="00657013" w:rsidP="00E724A1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5d1ml4r0WSP/XdapxKE/c1LBMAetd0acWWKFKyEvIYAGjuq2rQxkZ8A8xOag7MyR/q3DDMx9hg1AeLYL4kDTAw==" w:salt="FJqjs7YP8zaKLrT7/s/KF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5847"/>
    <w:rsid w:val="005D7A0E"/>
    <w:rsid w:val="005E54AD"/>
    <w:rsid w:val="005E55E3"/>
    <w:rsid w:val="005E574F"/>
    <w:rsid w:val="005E7343"/>
    <w:rsid w:val="005F334D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7F015D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0F0A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24A1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1C52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1D6272"/>
    <w:rsid w:val="006F7718"/>
    <w:rsid w:val="007D63B5"/>
    <w:rsid w:val="008619C0"/>
    <w:rsid w:val="0091083C"/>
    <w:rsid w:val="00A760C7"/>
    <w:rsid w:val="00A81896"/>
    <w:rsid w:val="00C733BC"/>
    <w:rsid w:val="00CD265B"/>
    <w:rsid w:val="00D12696"/>
    <w:rsid w:val="00D21443"/>
    <w:rsid w:val="00E2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2026-04-24T09:07:00Z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